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44B1215" w:rsidR="00E737EE" w:rsidRPr="000743B0" w:rsidRDefault="00E737EE" w:rsidP="00ED5146">
      <w:pPr>
        <w:ind w:left="567" w:hanging="567"/>
        <w:rPr>
          <w:rFonts w:cs="Arial"/>
          <w:b/>
          <w:sz w:val="24"/>
        </w:rPr>
      </w:pPr>
      <w:r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="00ED5146"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2F3D5C54" w:rsidR="00ED5146" w:rsidRDefault="00ED5146">
      <w:pPr>
        <w:jc w:val="left"/>
        <w:rPr>
          <w:rFonts w:cs="Arial"/>
          <w:sz w:val="18"/>
          <w:szCs w:val="18"/>
        </w:rPr>
      </w:pPr>
    </w:p>
    <w:sectPr w:rsidR="00ED5146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5FDA5" w14:textId="77777777" w:rsidR="009E4724" w:rsidRDefault="009E4724">
      <w:r>
        <w:separator/>
      </w:r>
    </w:p>
  </w:endnote>
  <w:endnote w:type="continuationSeparator" w:id="0">
    <w:p w14:paraId="689E7C25" w14:textId="77777777" w:rsidR="009E4724" w:rsidRDefault="009E4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5204AE3B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E164EF">
      <w:rPr>
        <w:rFonts w:cs="Arial"/>
        <w:sz w:val="18"/>
        <w:szCs w:val="18"/>
      </w:rPr>
      <w:t>07.07.2026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00595" w14:textId="77777777" w:rsidR="009E4724" w:rsidRDefault="009E4724">
      <w:r>
        <w:separator/>
      </w:r>
    </w:p>
  </w:footnote>
  <w:footnote w:type="continuationSeparator" w:id="0">
    <w:p w14:paraId="211CB1EB" w14:textId="77777777" w:rsidR="009E4724" w:rsidRDefault="009E4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3183C" w14:textId="77777777" w:rsidR="00E164EF" w:rsidRPr="0015405D" w:rsidRDefault="00E164EF" w:rsidP="00E164E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3695A2D2" w14:textId="77777777" w:rsidR="00E164EF" w:rsidRPr="0015405D" w:rsidRDefault="00E164EF" w:rsidP="00E164E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  <w:lang w:val="x-none"/>
      </w:rPr>
      <w:t xml:space="preserve">Projekt: </w:t>
    </w:r>
    <w:r w:rsidRPr="0015405D">
      <w:rPr>
        <w:rFonts w:cs="Arial"/>
        <w:sz w:val="18"/>
      </w:rPr>
      <w:t>Sanierung und Modernisierung des Thermalsolbades in Salzgitter-Bad</w:t>
    </w:r>
  </w:p>
  <w:p w14:paraId="259410C8" w14:textId="77777777" w:rsidR="00E164EF" w:rsidRPr="00DE71F5" w:rsidRDefault="00E164EF" w:rsidP="00E164E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Los 1 – Objektplanung Gebäude und Innenräume</w:t>
    </w:r>
    <w:r>
      <w:rPr>
        <w:rFonts w:cs="Arial"/>
        <w:sz w:val="18"/>
      </w:rPr>
      <w:t xml:space="preserve"> und Freianlagen</w:t>
    </w:r>
  </w:p>
  <w:p w14:paraId="0CD7C561" w14:textId="1514E4F4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</w:t>
    </w:r>
    <w:r w:rsidR="00487DE1">
      <w:rPr>
        <w:rFonts w:cs="Arial"/>
        <w:sz w:val="18"/>
        <w:szCs w:val="18"/>
      </w:rPr>
      <w:t>.1</w:t>
    </w:r>
    <w:r>
      <w:rPr>
        <w:rFonts w:cs="Arial"/>
        <w:sz w:val="18"/>
        <w:szCs w:val="18"/>
      </w:rPr>
      <w:t xml:space="preserve"> – Verpflichtungserklärung</w:t>
    </w:r>
    <w:r w:rsidR="00487DE1">
      <w:rPr>
        <w:rFonts w:cs="Arial"/>
        <w:sz w:val="18"/>
        <w:szCs w:val="18"/>
      </w:rPr>
      <w:t xml:space="preserve"> Eignungsleihe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yN4DPFQQ71YzTxVNbSzvZWELOgaEFDxmnbdBx7iZffBU3KrwihAAWVZUSWWOnd0Fxsnil0GxHgICOar5pbsjww==" w:salt="ABKplnSOJTqTWkyyy5jZi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63E10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362C4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DE1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B6F06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05F9F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24D6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57A6C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E4724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BE5A27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64EF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12</cp:revision>
  <cp:lastPrinted>2016-07-14T11:58:00Z</cp:lastPrinted>
  <dcterms:created xsi:type="dcterms:W3CDTF">2022-10-27T13:28:00Z</dcterms:created>
  <dcterms:modified xsi:type="dcterms:W3CDTF">2026-07-07T09:32:00Z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